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6B" w:rsidRPr="00B7400C" w:rsidRDefault="0081406B" w:rsidP="0081406B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Рассмотрено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Согласовано</w:t>
      </w: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Утверждено</w:t>
      </w: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81406B" w:rsidRPr="00B7400C" w:rsidRDefault="0081406B" w:rsidP="0081406B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B7400C">
        <w:rPr>
          <w:rFonts w:ascii="Times New Roman" w:hAnsi="Times New Roman"/>
          <w:b/>
          <w:sz w:val="20"/>
          <w:szCs w:val="20"/>
        </w:rPr>
        <w:t xml:space="preserve">Зам. директора по УР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B7400C">
        <w:rPr>
          <w:rFonts w:ascii="Times New Roman" w:hAnsi="Times New Roman"/>
          <w:b/>
          <w:sz w:val="20"/>
          <w:szCs w:val="20"/>
        </w:rPr>
        <w:t>Директор школы</w:t>
      </w:r>
    </w:p>
    <w:p w:rsidR="0081406B" w:rsidRPr="00B7400C" w:rsidRDefault="0081406B" w:rsidP="0081406B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B62263">
        <w:rPr>
          <w:rFonts w:ascii="Times New Roman" w:hAnsi="Times New Roman"/>
          <w:b/>
          <w:sz w:val="20"/>
          <w:szCs w:val="20"/>
        </w:rPr>
        <w:t>учителей искусства</w:t>
      </w:r>
      <w:proofErr w:type="gramStart"/>
      <w:r w:rsidR="00B62263">
        <w:rPr>
          <w:rFonts w:ascii="Times New Roman" w:hAnsi="Times New Roman"/>
          <w:b/>
          <w:sz w:val="20"/>
          <w:szCs w:val="20"/>
        </w:rPr>
        <w:t>,м</w:t>
      </w:r>
      <w:proofErr w:type="gramEnd"/>
      <w:r w:rsidR="00B62263">
        <w:rPr>
          <w:rFonts w:ascii="Times New Roman" w:hAnsi="Times New Roman"/>
          <w:b/>
          <w:sz w:val="20"/>
          <w:szCs w:val="20"/>
        </w:rPr>
        <w:t>узыки,ОБЖ,технологии</w:t>
      </w:r>
    </w:p>
    <w:p w:rsidR="0081406B" w:rsidRPr="00B7400C" w:rsidRDefault="0081406B" w:rsidP="0081406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</w:t>
      </w:r>
      <w:r>
        <w:rPr>
          <w:rFonts w:ascii="Times New Roman" w:hAnsi="Times New Roman"/>
          <w:b/>
          <w:sz w:val="20"/>
          <w:szCs w:val="20"/>
        </w:rPr>
        <w:t xml:space="preserve">          ___________  </w:t>
      </w:r>
      <w:r w:rsidRPr="00B7400C">
        <w:rPr>
          <w:rFonts w:ascii="Times New Roman" w:hAnsi="Times New Roman"/>
          <w:b/>
          <w:sz w:val="20"/>
          <w:szCs w:val="20"/>
        </w:rPr>
        <w:t xml:space="preserve"> /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Мухаметзянова</w:t>
      </w:r>
      <w:proofErr w:type="spellEnd"/>
      <w:r>
        <w:rPr>
          <w:rFonts w:ascii="Times New Roman" w:hAnsi="Times New Roman"/>
          <w:b/>
          <w:sz w:val="20"/>
          <w:szCs w:val="20"/>
          <w:u w:val="single"/>
        </w:rPr>
        <w:t xml:space="preserve"> И.М.</w:t>
      </w:r>
      <w:r w:rsidRPr="00B7400C">
        <w:rPr>
          <w:rFonts w:ascii="Times New Roman" w:hAnsi="Times New Roman"/>
          <w:b/>
          <w:sz w:val="20"/>
          <w:szCs w:val="20"/>
        </w:rPr>
        <w:t xml:space="preserve">/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b/>
          <w:sz w:val="20"/>
          <w:szCs w:val="20"/>
        </w:rPr>
        <w:t xml:space="preserve"> /Исмагилова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_________</w:t>
      </w:r>
      <w:r w:rsidRPr="00B7400C">
        <w:rPr>
          <w:rFonts w:ascii="Times New Roman" w:hAnsi="Times New Roman"/>
          <w:b/>
          <w:sz w:val="20"/>
          <w:szCs w:val="20"/>
        </w:rPr>
        <w:t xml:space="preserve">/  </w:t>
      </w:r>
      <w:proofErr w:type="spellStart"/>
      <w:r>
        <w:rPr>
          <w:rFonts w:ascii="Times New Roman" w:hAnsi="Times New Roman"/>
          <w:b/>
          <w:sz w:val="20"/>
          <w:szCs w:val="20"/>
        </w:rPr>
        <w:t>Сабирзянова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</w:t>
      </w:r>
      <w:r w:rsidRPr="00B7400C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Протокол № 1  </w:t>
      </w:r>
      <w:proofErr w:type="gramStart"/>
      <w:r w:rsidRPr="00B7400C">
        <w:rPr>
          <w:rFonts w:ascii="Times New Roman" w:hAnsi="Times New Roman"/>
          <w:b/>
          <w:sz w:val="20"/>
          <w:szCs w:val="20"/>
        </w:rPr>
        <w:t>от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Pr="00B7400C">
        <w:rPr>
          <w:rFonts w:ascii="Times New Roman" w:hAnsi="Times New Roman"/>
          <w:b/>
          <w:sz w:val="20"/>
          <w:szCs w:val="20"/>
        </w:rPr>
        <w:t>Приказ</w:t>
      </w:r>
      <w:r w:rsidR="00AC4B49">
        <w:rPr>
          <w:rFonts w:ascii="Times New Roman" w:hAnsi="Times New Roman"/>
          <w:b/>
          <w:sz w:val="20"/>
          <w:szCs w:val="20"/>
        </w:rPr>
        <w:t xml:space="preserve"> №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 w:rsidR="00AC4B49">
        <w:rPr>
          <w:rFonts w:ascii="Times New Roman" w:hAnsi="Times New Roman"/>
          <w:b/>
          <w:sz w:val="20"/>
          <w:szCs w:val="20"/>
        </w:rPr>
        <w:t>93</w:t>
      </w:r>
      <w:r w:rsidRPr="00B7400C">
        <w:rPr>
          <w:rFonts w:ascii="Times New Roman" w:hAnsi="Times New Roman"/>
          <w:b/>
          <w:sz w:val="20"/>
          <w:szCs w:val="20"/>
        </w:rPr>
        <w:t xml:space="preserve"> от</w:t>
      </w:r>
    </w:p>
    <w:p w:rsidR="0081406B" w:rsidRPr="00B7400C" w:rsidRDefault="00AC4B49" w:rsidP="0081406B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«   27</w:t>
      </w:r>
      <w:r w:rsidR="0081406B">
        <w:rPr>
          <w:rFonts w:ascii="Times New Roman" w:hAnsi="Times New Roman"/>
          <w:b/>
          <w:sz w:val="20"/>
          <w:szCs w:val="20"/>
        </w:rPr>
        <w:t xml:space="preserve"> </w:t>
      </w:r>
      <w:r w:rsidR="0081406B" w:rsidRPr="00B7400C">
        <w:rPr>
          <w:rFonts w:ascii="Times New Roman" w:hAnsi="Times New Roman"/>
          <w:b/>
          <w:sz w:val="20"/>
          <w:szCs w:val="20"/>
        </w:rPr>
        <w:t>» августа 2</w:t>
      </w:r>
      <w:r w:rsidR="0081406B">
        <w:rPr>
          <w:rFonts w:ascii="Times New Roman" w:hAnsi="Times New Roman"/>
          <w:b/>
          <w:sz w:val="20"/>
          <w:szCs w:val="20"/>
        </w:rPr>
        <w:t>019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 г                                                  </w:t>
      </w:r>
      <w:r w:rsidR="0081406B">
        <w:rPr>
          <w:rFonts w:ascii="Times New Roman" w:hAnsi="Times New Roman"/>
          <w:b/>
          <w:sz w:val="20"/>
          <w:szCs w:val="20"/>
        </w:rPr>
        <w:t xml:space="preserve">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«  29</w:t>
      </w:r>
      <w:r w:rsidR="0081406B">
        <w:rPr>
          <w:rFonts w:ascii="Times New Roman" w:hAnsi="Times New Roman"/>
          <w:b/>
          <w:sz w:val="20"/>
          <w:szCs w:val="20"/>
        </w:rPr>
        <w:t xml:space="preserve"> » августа 2019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г.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«  29</w:t>
      </w:r>
      <w:r w:rsidR="0081406B">
        <w:rPr>
          <w:rFonts w:ascii="Times New Roman" w:hAnsi="Times New Roman"/>
          <w:b/>
          <w:sz w:val="20"/>
          <w:szCs w:val="20"/>
        </w:rPr>
        <w:t xml:space="preserve"> » августа  2019 </w:t>
      </w:r>
      <w:r w:rsidR="0081406B" w:rsidRPr="00B7400C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81406B" w:rsidRPr="00B7400C" w:rsidRDefault="0081406B" w:rsidP="0081406B">
      <w:pPr>
        <w:jc w:val="both"/>
        <w:rPr>
          <w:rFonts w:ascii="Times New Roman" w:hAnsi="Times New Roman"/>
          <w:b/>
          <w:sz w:val="28"/>
          <w:szCs w:val="28"/>
        </w:rPr>
      </w:pPr>
    </w:p>
    <w:p w:rsidR="0081406B" w:rsidRPr="00B7400C" w:rsidRDefault="0081406B" w:rsidP="0081406B">
      <w:pPr>
        <w:jc w:val="both"/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  <w:b/>
          <w:sz w:val="28"/>
          <w:szCs w:val="28"/>
        </w:rPr>
        <w:t xml:space="preserve"> </w:t>
      </w:r>
    </w:p>
    <w:p w:rsidR="0081406B" w:rsidRPr="008313B8" w:rsidRDefault="0081406B" w:rsidP="0081406B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8313B8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313B8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 w:rsidRPr="008313B8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81406B" w:rsidRPr="00820C29" w:rsidRDefault="0081406B" w:rsidP="0081406B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 w:rsidRPr="00DD03D9">
        <w:rPr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81406B" w:rsidRPr="00DD03D9" w:rsidRDefault="0081406B" w:rsidP="0081406B">
      <w:pPr>
        <w:pStyle w:val="ac"/>
        <w:spacing w:before="0" w:after="12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81406B" w:rsidRPr="00DD03D9" w:rsidRDefault="0081406B" w:rsidP="0081406B">
      <w:pPr>
        <w:pStyle w:val="ac"/>
        <w:spacing w:before="0" w:after="120"/>
        <w:jc w:val="center"/>
        <w:rPr>
          <w:sz w:val="28"/>
          <w:szCs w:val="28"/>
          <w:u w:val="single"/>
        </w:rPr>
      </w:pPr>
      <w:r w:rsidRPr="00DD03D9">
        <w:rPr>
          <w:sz w:val="28"/>
          <w:szCs w:val="28"/>
          <w:u w:val="single"/>
        </w:rPr>
        <w:t>САРМАНОВСКОГО МУНИЦИПАЛЬНОГО РАЙОНА РТ</w:t>
      </w:r>
    </w:p>
    <w:p w:rsidR="00747B3D" w:rsidRDefault="0081406B" w:rsidP="00747B3D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Мухаметзянова Ильми</w:t>
      </w:r>
      <w:r w:rsidR="00747B3D">
        <w:rPr>
          <w:rFonts w:ascii="Times New Roman" w:hAnsi="Times New Roman"/>
          <w:b/>
          <w:sz w:val="28"/>
          <w:szCs w:val="28"/>
          <w:u w:val="single"/>
          <w:lang w:val="tt-RU"/>
        </w:rPr>
        <w:t>ра Махмутовна ,п</w:t>
      </w:r>
      <w:r w:rsidR="00747B3D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81406B" w:rsidRPr="0081406B" w:rsidRDefault="0081406B" w:rsidP="00747B3D">
      <w:pPr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</w:rPr>
        <w:t xml:space="preserve">      </w:t>
      </w:r>
    </w:p>
    <w:p w:rsidR="0081406B" w:rsidRPr="00B7400C" w:rsidRDefault="0081406B" w:rsidP="0081406B">
      <w:pPr>
        <w:jc w:val="center"/>
        <w:rPr>
          <w:rFonts w:ascii="Times New Roman" w:hAnsi="Times New Roman"/>
          <w:b/>
        </w:rPr>
      </w:pPr>
      <w:r w:rsidRPr="00B7400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>музыка</w:t>
      </w:r>
      <w:r w:rsidR="001B17E3">
        <w:rPr>
          <w:rFonts w:ascii="Times New Roman" w:hAnsi="Times New Roman"/>
          <w:b/>
          <w:sz w:val="28"/>
          <w:u w:val="single"/>
        </w:rPr>
        <w:t xml:space="preserve">,  6 </w:t>
      </w:r>
      <w:r w:rsidR="00AC4B49">
        <w:rPr>
          <w:rFonts w:ascii="Times New Roman" w:hAnsi="Times New Roman"/>
          <w:b/>
          <w:sz w:val="28"/>
          <w:u w:val="single"/>
        </w:rPr>
        <w:t>г</w:t>
      </w:r>
      <w:r w:rsidRPr="00B7400C">
        <w:rPr>
          <w:rFonts w:ascii="Times New Roman" w:hAnsi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B7400C">
        <w:rPr>
          <w:rFonts w:ascii="Times New Roman" w:hAnsi="Times New Roman"/>
        </w:rPr>
        <w:t>предмет, класс</w:t>
      </w:r>
    </w:p>
    <w:p w:rsidR="0081406B" w:rsidRPr="00C15417" w:rsidRDefault="0081406B" w:rsidP="0081406B">
      <w:pPr>
        <w:jc w:val="center"/>
        <w:rPr>
          <w:rFonts w:ascii="Times New Roman" w:hAnsi="Times New Roman"/>
        </w:rPr>
      </w:pPr>
      <w:r w:rsidRPr="00C1541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                   </w:t>
      </w:r>
      <w:r w:rsidRPr="00C15417">
        <w:rPr>
          <w:rFonts w:ascii="Times New Roman" w:hAnsi="Times New Roman"/>
        </w:rPr>
        <w:t xml:space="preserve">Рассмотрено на заседании </w:t>
      </w:r>
    </w:p>
    <w:p w:rsidR="0081406B" w:rsidRPr="00C15417" w:rsidRDefault="0081406B" w:rsidP="0081406B">
      <w:pPr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C15417">
        <w:rPr>
          <w:rFonts w:ascii="Times New Roman" w:hAnsi="Times New Roman"/>
        </w:rPr>
        <w:t xml:space="preserve">  педагогического совета</w:t>
      </w:r>
    </w:p>
    <w:p w:rsidR="0081406B" w:rsidRPr="00C15417" w:rsidRDefault="0081406B" w:rsidP="0081406B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C15417">
        <w:rPr>
          <w:rFonts w:ascii="Times New Roman" w:hAnsi="Times New Roman"/>
        </w:rPr>
        <w:t xml:space="preserve">протокол № </w:t>
      </w:r>
      <w:r w:rsidRPr="00C15417">
        <w:rPr>
          <w:rFonts w:ascii="Times New Roman" w:hAnsi="Times New Roman"/>
          <w:u w:val="single"/>
        </w:rPr>
        <w:t>1</w:t>
      </w:r>
      <w:r w:rsidRPr="00C15417">
        <w:rPr>
          <w:rFonts w:ascii="Times New Roman" w:hAnsi="Times New Roman"/>
        </w:rPr>
        <w:t xml:space="preserve">  </w:t>
      </w:r>
      <w:proofErr w:type="gramStart"/>
      <w:r w:rsidRPr="00C15417">
        <w:rPr>
          <w:rFonts w:ascii="Times New Roman" w:hAnsi="Times New Roman"/>
        </w:rPr>
        <w:t>от</w:t>
      </w:r>
      <w:proofErr w:type="gramEnd"/>
    </w:p>
    <w:p w:rsidR="0081406B" w:rsidRPr="00C15417" w:rsidRDefault="0081406B" w:rsidP="0081406B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AC4B49">
        <w:rPr>
          <w:rFonts w:ascii="Times New Roman" w:hAnsi="Times New Roman"/>
        </w:rPr>
        <w:t xml:space="preserve">                            « 28</w:t>
      </w:r>
      <w:r>
        <w:rPr>
          <w:rFonts w:ascii="Times New Roman" w:hAnsi="Times New Roman"/>
        </w:rPr>
        <w:t>» августа 2019</w:t>
      </w:r>
      <w:r w:rsidRPr="00C15417">
        <w:rPr>
          <w:rFonts w:ascii="Times New Roman" w:hAnsi="Times New Roman"/>
        </w:rPr>
        <w:t xml:space="preserve"> г.                                                                                                </w:t>
      </w:r>
    </w:p>
    <w:p w:rsidR="0081406B" w:rsidRPr="005F3A94" w:rsidRDefault="0081406B" w:rsidP="0081406B">
      <w:pPr>
        <w:pStyle w:val="5"/>
        <w:rPr>
          <w:rFonts w:ascii="Times New Roman" w:hAnsi="Times New Roman"/>
        </w:rPr>
      </w:pPr>
    </w:p>
    <w:p w:rsidR="006331D5" w:rsidRDefault="0081406B" w:rsidP="006331D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2019 – 2020</w:t>
      </w:r>
      <w:r w:rsidRPr="00C15417">
        <w:rPr>
          <w:rFonts w:ascii="Times New Roman" w:hAnsi="Times New Roman"/>
          <w:b/>
        </w:rPr>
        <w:t xml:space="preserve"> учебный год</w:t>
      </w:r>
    </w:p>
    <w:p w:rsidR="00A146B6" w:rsidRDefault="00A146B6" w:rsidP="00A146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</w:t>
      </w:r>
      <w:r w:rsidRPr="00A146B6">
        <w:rPr>
          <w:rFonts w:ascii="Times New Roman" w:hAnsi="Times New Roman"/>
          <w:b/>
          <w:sz w:val="24"/>
          <w:szCs w:val="24"/>
        </w:rPr>
        <w:t>Аннотация</w:t>
      </w:r>
    </w:p>
    <w:p w:rsidR="00A146B6" w:rsidRPr="00A146B6" w:rsidRDefault="00A146B6" w:rsidP="00A146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146B6" w:rsidRDefault="00A146B6" w:rsidP="00A146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Рабочая программа по музыке предназначена учащим</w:t>
      </w:r>
      <w:r>
        <w:rPr>
          <w:rFonts w:ascii="Times New Roman" w:hAnsi="Times New Roman"/>
          <w:sz w:val="24"/>
          <w:szCs w:val="24"/>
        </w:rPr>
        <w:t>ся 6 класса и рассчитана на 2019-2020</w:t>
      </w:r>
      <w:r w:rsidRPr="00413478">
        <w:rPr>
          <w:rFonts w:ascii="Times New Roman" w:hAnsi="Times New Roman"/>
          <w:sz w:val="24"/>
          <w:szCs w:val="24"/>
        </w:rPr>
        <w:t xml:space="preserve"> учебный год. 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Программа  составлена на основе Федерального 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</w:t>
      </w:r>
      <w:r w:rsidRPr="004134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413478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413478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413478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41347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</w:rPr>
        <w:t>«Музыка»</w:t>
      </w:r>
      <w:r w:rsidRPr="00413478">
        <w:rPr>
          <w:rFonts w:ascii="Times New Roman" w:hAnsi="Times New Roman"/>
          <w:bCs/>
          <w:sz w:val="24"/>
          <w:szCs w:val="24"/>
        </w:rPr>
        <w:t xml:space="preserve"> 5-7 классы </w:t>
      </w:r>
      <w:r w:rsidRPr="00413478">
        <w:rPr>
          <w:rFonts w:ascii="Times New Roman" w:hAnsi="Times New Roman"/>
          <w:sz w:val="24"/>
          <w:szCs w:val="24"/>
        </w:rPr>
        <w:t xml:space="preserve">  и учебного плана МБОУ «</w:t>
      </w:r>
      <w:proofErr w:type="spellStart"/>
      <w:r>
        <w:rPr>
          <w:rFonts w:ascii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  <w:r w:rsidRPr="0041347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  № 71 от 28.08.2017.</w:t>
      </w:r>
      <w:proofErr w:type="gramEnd"/>
    </w:p>
    <w:p w:rsidR="00A146B6" w:rsidRPr="00824FF2" w:rsidRDefault="00A146B6" w:rsidP="00A146B6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Pr="0041347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A146B6" w:rsidRPr="00413478" w:rsidRDefault="00A146B6" w:rsidP="00A146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413478">
        <w:rPr>
          <w:rFonts w:ascii="Times New Roman" w:hAnsi="Times New Roman"/>
          <w:sz w:val="24"/>
          <w:szCs w:val="24"/>
        </w:rPr>
        <w:t>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Т.С. Учебник «Музыка.6 класс», М., Просвещение, 2011.</w:t>
      </w:r>
    </w:p>
    <w:p w:rsidR="00A146B6" w:rsidRPr="00413478" w:rsidRDefault="00A146B6" w:rsidP="00A146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6 </w:t>
      </w:r>
      <w:proofErr w:type="spellStart"/>
      <w:r w:rsidRPr="00413478">
        <w:rPr>
          <w:rFonts w:ascii="Times New Roman" w:hAnsi="Times New Roman"/>
          <w:sz w:val="24"/>
          <w:szCs w:val="24"/>
        </w:rPr>
        <w:t>кл</w:t>
      </w:r>
      <w:proofErr w:type="spellEnd"/>
      <w:r w:rsidRPr="00413478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413478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413478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>.- М., Просвещение, 2000;</w:t>
      </w:r>
    </w:p>
    <w:p w:rsidR="00A146B6" w:rsidRPr="00413478" w:rsidRDefault="00A146B6" w:rsidP="00A146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«Музыка.6 класс» - (</w:t>
      </w:r>
      <w:r w:rsidRPr="00413478">
        <w:rPr>
          <w:rFonts w:ascii="Times New Roman" w:hAnsi="Times New Roman"/>
          <w:sz w:val="24"/>
          <w:szCs w:val="24"/>
          <w:lang w:val="en-US"/>
        </w:rPr>
        <w:t>CD</w:t>
      </w:r>
      <w:r w:rsidRPr="00413478">
        <w:rPr>
          <w:rFonts w:ascii="Times New Roman" w:hAnsi="Times New Roman"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  <w:lang w:val="en-US"/>
        </w:rPr>
        <w:t>mp</w:t>
      </w:r>
      <w:r w:rsidRPr="00413478">
        <w:rPr>
          <w:rFonts w:ascii="Times New Roman" w:hAnsi="Times New Roman"/>
          <w:sz w:val="24"/>
          <w:szCs w:val="24"/>
        </w:rPr>
        <w:t>3,М.,Просвещение, 2009)</w:t>
      </w:r>
    </w:p>
    <w:p w:rsidR="00A146B6" w:rsidRPr="00413478" w:rsidRDefault="00A146B6" w:rsidP="00A146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A146B6" w:rsidRPr="009140C5" w:rsidRDefault="00A146B6" w:rsidP="00A146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6B6" w:rsidRDefault="00A146B6" w:rsidP="006331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340C27" w:rsidRPr="006331D5" w:rsidRDefault="00340C27" w:rsidP="006331D5">
      <w:pPr>
        <w:jc w:val="center"/>
        <w:rPr>
          <w:rFonts w:ascii="Times New Roman" w:hAnsi="Times New Roman"/>
          <w:b/>
        </w:rPr>
      </w:pPr>
      <w:r w:rsidRPr="00413478">
        <w:rPr>
          <w:rFonts w:ascii="Times New Roman" w:hAnsi="Times New Roman"/>
          <w:b/>
          <w:sz w:val="24"/>
          <w:szCs w:val="24"/>
        </w:rPr>
        <w:lastRenderedPageBreak/>
        <w:t>Пояснительная   записка</w:t>
      </w:r>
    </w:p>
    <w:p w:rsidR="005E2485" w:rsidRPr="009140C5" w:rsidRDefault="005E2485" w:rsidP="005E24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Рабочая программа по музыке предназначена учащим</w:t>
      </w:r>
      <w:r w:rsidR="00955AFB">
        <w:rPr>
          <w:rFonts w:ascii="Times New Roman" w:hAnsi="Times New Roman"/>
          <w:sz w:val="24"/>
          <w:szCs w:val="24"/>
        </w:rPr>
        <w:t>ся 6 класса и рассчитана на 201</w:t>
      </w:r>
      <w:r w:rsidR="001C06C0">
        <w:rPr>
          <w:rFonts w:ascii="Times New Roman" w:hAnsi="Times New Roman"/>
          <w:sz w:val="24"/>
          <w:szCs w:val="24"/>
        </w:rPr>
        <w:t>9-2020</w:t>
      </w:r>
      <w:r w:rsidRPr="00413478">
        <w:rPr>
          <w:rFonts w:ascii="Times New Roman" w:hAnsi="Times New Roman"/>
          <w:sz w:val="24"/>
          <w:szCs w:val="24"/>
        </w:rPr>
        <w:t xml:space="preserve"> учебный год. 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Программа  составлена на основе Федерального 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</w:t>
      </w:r>
      <w:r w:rsidR="004D4E30" w:rsidRPr="0041347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4D4E30" w:rsidRPr="00413478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="004D4E30" w:rsidRPr="00413478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="004D4E30" w:rsidRPr="00413478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="004D4E30" w:rsidRPr="0041347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D4E30" w:rsidRPr="00413478">
        <w:rPr>
          <w:rFonts w:ascii="Times New Roman" w:hAnsi="Times New Roman"/>
          <w:sz w:val="24"/>
          <w:szCs w:val="24"/>
        </w:rPr>
        <w:t>«Музыка»</w:t>
      </w:r>
      <w:r w:rsidR="004D4E30" w:rsidRPr="00413478">
        <w:rPr>
          <w:rFonts w:ascii="Times New Roman" w:hAnsi="Times New Roman"/>
          <w:bCs/>
          <w:sz w:val="24"/>
          <w:szCs w:val="24"/>
        </w:rPr>
        <w:t xml:space="preserve"> 5-7 классы </w:t>
      </w:r>
      <w:r w:rsidR="004D4E30" w:rsidRPr="00413478">
        <w:rPr>
          <w:rFonts w:ascii="Times New Roman" w:hAnsi="Times New Roman"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</w:rPr>
        <w:t xml:space="preserve"> и учебного плана МБОУ «</w:t>
      </w:r>
      <w:proofErr w:type="spellStart"/>
      <w:r w:rsidR="00D67F50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hAnsi="Times New Roman"/>
          <w:sz w:val="24"/>
          <w:szCs w:val="24"/>
        </w:rPr>
        <w:t xml:space="preserve"> СОШ</w:t>
      </w:r>
      <w:r w:rsidRPr="00413478">
        <w:rPr>
          <w:rFonts w:ascii="Times New Roman" w:hAnsi="Times New Roman"/>
          <w:sz w:val="24"/>
          <w:szCs w:val="24"/>
        </w:rPr>
        <w:t>»</w:t>
      </w:r>
      <w:r w:rsidR="009140C5">
        <w:rPr>
          <w:rFonts w:ascii="Times New Roman" w:hAnsi="Times New Roman"/>
          <w:sz w:val="24"/>
          <w:szCs w:val="24"/>
        </w:rPr>
        <w:t xml:space="preserve">, </w:t>
      </w:r>
      <w:r w:rsidR="009140C5">
        <w:rPr>
          <w:rFonts w:ascii="Times New Roman" w:eastAsiaTheme="minorHAnsi" w:hAnsi="Times New Roman"/>
          <w:sz w:val="24"/>
          <w:szCs w:val="24"/>
        </w:rPr>
        <w:t xml:space="preserve">утвержденного приказом директора  № </w:t>
      </w:r>
      <w:r w:rsidR="00D67F50">
        <w:rPr>
          <w:rFonts w:ascii="Times New Roman" w:eastAsiaTheme="minorHAnsi" w:hAnsi="Times New Roman"/>
          <w:sz w:val="24"/>
          <w:szCs w:val="24"/>
        </w:rPr>
        <w:t>71 от 28</w:t>
      </w:r>
      <w:r w:rsidR="009140C5">
        <w:rPr>
          <w:rFonts w:ascii="Times New Roman" w:eastAsiaTheme="minorHAnsi" w:hAnsi="Times New Roman"/>
          <w:sz w:val="24"/>
          <w:szCs w:val="24"/>
        </w:rPr>
        <w:t>.08.2017.</w:t>
      </w:r>
      <w:proofErr w:type="gramEnd"/>
    </w:p>
    <w:p w:rsidR="004D4E30" w:rsidRPr="00413478" w:rsidRDefault="005E2485" w:rsidP="004D4E3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4FF2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</w:t>
      </w:r>
      <w:r w:rsidR="00340C27" w:rsidRPr="00824F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D4E30" w:rsidRPr="00824FF2">
        <w:rPr>
          <w:rFonts w:ascii="Times New Roman" w:hAnsi="Times New Roman"/>
          <w:b/>
          <w:color w:val="000000" w:themeColor="text1"/>
          <w:sz w:val="24"/>
          <w:szCs w:val="24"/>
        </w:rPr>
        <w:t>музыке</w:t>
      </w:r>
      <w:r w:rsidRPr="00824FF2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824FF2" w:rsidRPr="00824F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4D4E30" w:rsidRPr="00413478">
        <w:rPr>
          <w:rFonts w:ascii="Times New Roman" w:hAnsi="Times New Roman"/>
          <w:sz w:val="24"/>
          <w:szCs w:val="24"/>
        </w:rPr>
        <w:t>формирование музыкальной культуры школьников как неотъемлемой части их духовной культуры.</w:t>
      </w:r>
    </w:p>
    <w:p w:rsidR="004D4E30" w:rsidRPr="00413478" w:rsidRDefault="004D4E30" w:rsidP="004D4E3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color w:val="000000" w:themeColor="text1"/>
          <w:sz w:val="24"/>
          <w:szCs w:val="24"/>
        </w:rPr>
        <w:t>Изучение предмета «Музыка» нап</w:t>
      </w:r>
      <w:bookmarkStart w:id="0" w:name="_GoBack"/>
      <w:bookmarkEnd w:id="0"/>
      <w:r w:rsidRPr="00413478">
        <w:rPr>
          <w:rFonts w:ascii="Times New Roman" w:hAnsi="Times New Roman"/>
          <w:color w:val="000000" w:themeColor="text1"/>
          <w:sz w:val="24"/>
          <w:szCs w:val="24"/>
        </w:rPr>
        <w:t xml:space="preserve">равлено на решение следующих </w:t>
      </w:r>
      <w:r w:rsidRPr="00413478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41347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развитие общей музыкальности и эмоциональности,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 о её взаимосвязи с другими видами искусства и жизнью;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музицировании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4D4E30" w:rsidRPr="00413478" w:rsidRDefault="004D4E30" w:rsidP="004D4E30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413478">
        <w:rPr>
          <w:rFonts w:ascii="Times New Roman" w:eastAsia="Calibri" w:hAnsi="Times New Roman" w:cs="Times New Roman"/>
          <w:sz w:val="24"/>
          <w:szCs w:val="24"/>
        </w:rPr>
        <w:t>слушательской</w:t>
      </w:r>
      <w:proofErr w:type="spellEnd"/>
      <w:r w:rsidRPr="00413478">
        <w:rPr>
          <w:rFonts w:ascii="Times New Roman" w:eastAsia="Calibri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4D4E30" w:rsidRPr="00824FF2" w:rsidRDefault="004D4E30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824FF2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5E2485" w:rsidRPr="0041347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</w:t>
      </w:r>
      <w:r w:rsidR="005B55D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413478">
        <w:rPr>
          <w:rFonts w:ascii="Times New Roman" w:hAnsi="Times New Roman"/>
          <w:sz w:val="24"/>
          <w:szCs w:val="24"/>
        </w:rPr>
        <w:t>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Т.С. Учебник «Музыка.6 класс», М., Просвещение, 2011.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6 </w:t>
      </w:r>
      <w:proofErr w:type="spellStart"/>
      <w:r w:rsidRPr="00413478">
        <w:rPr>
          <w:rFonts w:ascii="Times New Roman" w:hAnsi="Times New Roman"/>
          <w:sz w:val="24"/>
          <w:szCs w:val="24"/>
        </w:rPr>
        <w:t>кл</w:t>
      </w:r>
      <w:proofErr w:type="spellEnd"/>
      <w:r w:rsidRPr="00413478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413478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413478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413478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413478">
        <w:rPr>
          <w:rFonts w:ascii="Times New Roman" w:hAnsi="Times New Roman"/>
          <w:sz w:val="24"/>
          <w:szCs w:val="24"/>
        </w:rPr>
        <w:t>.- М., Просвещение, 2000;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«Музыка.6 класс» - (</w:t>
      </w:r>
      <w:r w:rsidRPr="00413478">
        <w:rPr>
          <w:rFonts w:ascii="Times New Roman" w:hAnsi="Times New Roman"/>
          <w:sz w:val="24"/>
          <w:szCs w:val="24"/>
          <w:lang w:val="en-US"/>
        </w:rPr>
        <w:t>CD</w:t>
      </w:r>
      <w:r w:rsidRPr="00413478">
        <w:rPr>
          <w:rFonts w:ascii="Times New Roman" w:hAnsi="Times New Roman"/>
          <w:sz w:val="24"/>
          <w:szCs w:val="24"/>
        </w:rPr>
        <w:t xml:space="preserve"> </w:t>
      </w:r>
      <w:r w:rsidRPr="00413478">
        <w:rPr>
          <w:rFonts w:ascii="Times New Roman" w:hAnsi="Times New Roman"/>
          <w:sz w:val="24"/>
          <w:szCs w:val="24"/>
          <w:lang w:val="en-US"/>
        </w:rPr>
        <w:t>mp</w:t>
      </w:r>
      <w:r w:rsidRPr="00413478">
        <w:rPr>
          <w:rFonts w:ascii="Times New Roman" w:hAnsi="Times New Roman"/>
          <w:sz w:val="24"/>
          <w:szCs w:val="24"/>
        </w:rPr>
        <w:t>3,М.,Просвещение, 2009)</w:t>
      </w:r>
    </w:p>
    <w:p w:rsidR="004D4E30" w:rsidRPr="00413478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4D4E30" w:rsidRPr="00413478" w:rsidRDefault="004D4E30" w:rsidP="004D4E30">
      <w:pPr>
        <w:shd w:val="clear" w:color="auto" w:fill="FFFFFF"/>
        <w:spacing w:after="0" w:line="240" w:lineRule="auto"/>
        <w:ind w:right="38"/>
        <w:jc w:val="both"/>
        <w:rPr>
          <w:rStyle w:val="apple-converted-space"/>
          <w:color w:val="000000" w:themeColor="text1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В рабочей программе учтен национально-региональный компонент, который </w:t>
      </w:r>
      <w:r w:rsidR="00F058B8">
        <w:rPr>
          <w:rFonts w:ascii="Times New Roman" w:hAnsi="Times New Roman"/>
          <w:sz w:val="24"/>
          <w:szCs w:val="24"/>
        </w:rPr>
        <w:t>предусматривает знакомство шести</w:t>
      </w:r>
      <w:r w:rsidRPr="00413478">
        <w:rPr>
          <w:rFonts w:ascii="Times New Roman" w:hAnsi="Times New Roman"/>
          <w:sz w:val="24"/>
          <w:szCs w:val="24"/>
        </w:rPr>
        <w:t>классников  с музыкальными традициями, песнями и музыкальными инструментами Татарстана и составляет 10% учебного времени.</w:t>
      </w:r>
    </w:p>
    <w:p w:rsidR="00ED3212" w:rsidRPr="00345BEE" w:rsidRDefault="005E2485" w:rsidP="00345BEE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413478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Примечание: </w:t>
      </w:r>
      <w:proofErr w:type="gramStart"/>
      <w:r w:rsidR="00A11B07" w:rsidRPr="00413478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="00D67F50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eastAsiaTheme="minorHAnsi" w:hAnsi="Times New Roman"/>
          <w:sz w:val="24"/>
          <w:szCs w:val="24"/>
        </w:rPr>
        <w:t xml:space="preserve"> СОШ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>» «О структуре, порядке разработки и утверждения рабочих программ, учебных курсов и предметов МБОУ «</w:t>
      </w:r>
      <w:proofErr w:type="spellStart"/>
      <w:r w:rsidR="00D67F50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D67F50">
        <w:rPr>
          <w:rFonts w:ascii="Times New Roman" w:eastAsiaTheme="minorHAnsi" w:hAnsi="Times New Roman"/>
          <w:sz w:val="24"/>
          <w:szCs w:val="24"/>
        </w:rPr>
        <w:t xml:space="preserve"> СОШ</w:t>
      </w:r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spellStart"/>
      <w:r w:rsidR="00A11B07" w:rsidRPr="00413478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="00A11B07" w:rsidRPr="00413478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31мая 2016 года, протокол  № 116,  утвержденного Приказом директора № 125 от 26 августа 2016 года, в случае совпадения уроков с праздничными и каникулярными днями, программу выполнить согласно п.5.2 данного положения</w:t>
      </w:r>
      <w:proofErr w:type="gramEnd"/>
      <w:r w:rsidR="00A11B07" w:rsidRPr="00413478">
        <w:rPr>
          <w:rFonts w:ascii="Times New Roman" w:eastAsiaTheme="minorHAnsi" w:hAnsi="Times New Roman"/>
          <w:sz w:val="24"/>
          <w:szCs w:val="24"/>
        </w:rPr>
        <w:t>.</w:t>
      </w:r>
    </w:p>
    <w:p w:rsidR="004D4E30" w:rsidRPr="00413478" w:rsidRDefault="00ED3212" w:rsidP="00ED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Планируемые результаты изучения учебного предмета «Музыка»</w:t>
      </w:r>
    </w:p>
    <w:p w:rsidR="004D4E30" w:rsidRPr="00413478" w:rsidRDefault="004D4E30" w:rsidP="005E24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4E30" w:rsidRPr="00413478" w:rsidRDefault="004D4E30" w:rsidP="005E248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0" w:type="auto"/>
        <w:tblInd w:w="675" w:type="dxa"/>
        <w:tblLayout w:type="fixed"/>
        <w:tblLook w:val="04A0"/>
      </w:tblPr>
      <w:tblGrid>
        <w:gridCol w:w="2321"/>
        <w:gridCol w:w="2641"/>
        <w:gridCol w:w="2976"/>
        <w:gridCol w:w="2835"/>
        <w:gridCol w:w="3338"/>
      </w:tblGrid>
      <w:tr w:rsidR="00824FF2" w:rsidRPr="00413478" w:rsidTr="00824FF2">
        <w:trPr>
          <w:trHeight w:val="285"/>
        </w:trPr>
        <w:tc>
          <w:tcPr>
            <w:tcW w:w="2321" w:type="dxa"/>
            <w:vMerge w:val="restart"/>
          </w:tcPr>
          <w:p w:rsidR="004D4E30" w:rsidRPr="00413478" w:rsidRDefault="004D4E30" w:rsidP="00824FF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4D4E30" w:rsidRPr="00413478" w:rsidRDefault="004D4E30" w:rsidP="00824FF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7" w:type="dxa"/>
            <w:gridSpan w:val="2"/>
          </w:tcPr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2835" w:type="dxa"/>
            <w:vMerge w:val="restart"/>
          </w:tcPr>
          <w:p w:rsidR="004D4E30" w:rsidRPr="00413478" w:rsidRDefault="004D4E30" w:rsidP="004D4E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результаты</w:t>
            </w:r>
          </w:p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38" w:type="dxa"/>
            <w:vMerge w:val="restart"/>
          </w:tcPr>
          <w:p w:rsidR="004D4E30" w:rsidRPr="00413478" w:rsidRDefault="004D4E30" w:rsidP="00D46220">
            <w:pPr>
              <w:ind w:right="38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824FF2" w:rsidRPr="00413478" w:rsidTr="00824FF2">
        <w:trPr>
          <w:trHeight w:val="255"/>
        </w:trPr>
        <w:tc>
          <w:tcPr>
            <w:tcW w:w="2321" w:type="dxa"/>
            <w:vMerge/>
          </w:tcPr>
          <w:p w:rsidR="004D4E30" w:rsidRPr="00413478" w:rsidRDefault="004D4E30" w:rsidP="00824F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41" w:type="dxa"/>
          </w:tcPr>
          <w:p w:rsidR="004D4E30" w:rsidRPr="00413478" w:rsidRDefault="004D4E30" w:rsidP="004D4E3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</w:tcPr>
          <w:p w:rsidR="004D4E30" w:rsidRPr="00413478" w:rsidRDefault="004D4E30" w:rsidP="004D4E30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35" w:type="dxa"/>
            <w:vMerge/>
          </w:tcPr>
          <w:p w:rsidR="004D4E30" w:rsidRPr="00413478" w:rsidRDefault="004D4E30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4D4E30" w:rsidRPr="00413478" w:rsidRDefault="004D4E30" w:rsidP="00D46220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24FF2" w:rsidRPr="00413478" w:rsidTr="00824FF2">
        <w:trPr>
          <w:trHeight w:val="5523"/>
        </w:trPr>
        <w:tc>
          <w:tcPr>
            <w:tcW w:w="2321" w:type="dxa"/>
          </w:tcPr>
          <w:p w:rsidR="00DD45C1" w:rsidRDefault="00DD45C1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345B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Мир образов вокальной 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  <w:t>и инструментальной музыки»</w:t>
            </w: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F6207C" w:rsidRDefault="00F6207C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Pr="00F6207C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</w:p>
          <w:p w:rsidR="00824FF2" w:rsidRPr="00F6207C" w:rsidRDefault="00824FF2" w:rsidP="00824FF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9"/>
                <w:sz w:val="24"/>
                <w:szCs w:val="24"/>
              </w:rPr>
            </w:pPr>
            <w:r w:rsidRPr="00F6207C">
              <w:rPr>
                <w:rFonts w:ascii="Times New Roman" w:hAnsi="Times New Roman"/>
                <w:b/>
                <w:iCs/>
                <w:sz w:val="24"/>
                <w:szCs w:val="24"/>
              </w:rPr>
              <w:t>«Мир образов камерной и симфонической музыки»</w:t>
            </w:r>
          </w:p>
          <w:p w:rsidR="00DD45C1" w:rsidRPr="00413478" w:rsidRDefault="00DD45C1" w:rsidP="00824F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41" w:type="dxa"/>
          </w:tcPr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иметь представление о приемах взаимодействия и разви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тия образов музыкальных сочинений;</w:t>
            </w:r>
          </w:p>
          <w:p w:rsidR="00345BEE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знать имена выдающихся русских и зарубежных компози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торов, пр</w:t>
            </w:r>
            <w:r w:rsidR="00BE47FC">
              <w:rPr>
                <w:rFonts w:ascii="Times New Roman" w:hAnsi="Times New Roman"/>
                <w:sz w:val="24"/>
                <w:szCs w:val="24"/>
              </w:rPr>
              <w:t>иводить примеры их произведений;</w:t>
            </w:r>
          </w:p>
          <w:p w:rsidR="00BE47FC" w:rsidRPr="00A25D12" w:rsidRDefault="00BE47FC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уметь по характерным признакам определять принадлеж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музыкальных произведений к соответствующему жанру и стилю —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музыка классическая, наро</w:t>
            </w:r>
            <w:r w:rsidR="00824FF2">
              <w:rPr>
                <w:rFonts w:ascii="Times New Roman" w:hAnsi="Times New Roman"/>
                <w:sz w:val="24"/>
                <w:szCs w:val="24"/>
              </w:rPr>
              <w:t>дная, рели</w:t>
            </w:r>
            <w:r w:rsidR="00824FF2">
              <w:rPr>
                <w:rFonts w:ascii="Times New Roman" w:hAnsi="Times New Roman"/>
                <w:sz w:val="24"/>
                <w:szCs w:val="24"/>
              </w:rPr>
              <w:softHyphen/>
              <w:t xml:space="preserve">гиозная, </w:t>
            </w:r>
            <w:r>
              <w:rPr>
                <w:rFonts w:ascii="Times New Roman" w:hAnsi="Times New Roman"/>
                <w:sz w:val="24"/>
                <w:szCs w:val="24"/>
              </w:rPr>
              <w:t>современная.</w:t>
            </w:r>
          </w:p>
          <w:p w:rsidR="00BE47FC" w:rsidRPr="00A25D12" w:rsidRDefault="00BE47FC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4C74" w:rsidRPr="00413478" w:rsidRDefault="00514C74" w:rsidP="00824FF2">
            <w:pPr>
              <w:pStyle w:val="ae"/>
              <w:tabs>
                <w:tab w:val="left" w:pos="654"/>
              </w:tabs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за многообразными явлениями жизни и искусства, выражать свое отношение к искусству;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  <w:proofErr w:type="spellStart"/>
            <w:r w:rsidRPr="00A25D12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A25D12">
              <w:rPr>
                <w:rFonts w:ascii="Times New Roman" w:hAnsi="Times New Roman"/>
                <w:sz w:val="24"/>
                <w:szCs w:val="24"/>
              </w:rPr>
              <w:t>: исполнение песен (на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зыкальных сочинений;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тацию замысла композитора;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навыки исследовательской художественно-эсте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тической деятельности (выполнение индивидуальных и коллективных проектов);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      </w:r>
          </w:p>
          <w:p w:rsidR="00345BEE" w:rsidRPr="00A25D12" w:rsidRDefault="00345BEE" w:rsidP="00824F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совершенствовать умения и навыки самообразования.</w:t>
            </w:r>
          </w:p>
          <w:p w:rsidR="00514C74" w:rsidRPr="00413478" w:rsidRDefault="00514C74" w:rsidP="00824FF2">
            <w:pPr>
              <w:ind w:righ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45BEE" w:rsidRPr="00A25D12" w:rsidRDefault="00BE47FC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345BEE" w:rsidRPr="00A25D12">
              <w:rPr>
                <w:rFonts w:ascii="Times New Roman" w:hAnsi="Times New Roman"/>
                <w:sz w:val="24"/>
                <w:szCs w:val="24"/>
              </w:rPr>
              <w:t>мение самостоятельно ставить новые учебные задачи на основе развития познавательных мотивов и интересов;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 xml:space="preserve">смысловое чтение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текстов различных стилей и жанров;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 модели и схемы для решения учебных и познавательных задач;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      </w:r>
            <w:r w:rsidRPr="00A25D1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пользования информационно-коммуникационных технологий; стремление к самостоятельному общению с искусством и ху</w:t>
            </w:r>
            <w:r w:rsidRPr="00A25D12">
              <w:rPr>
                <w:rFonts w:ascii="Times New Roman" w:hAnsi="Times New Roman"/>
                <w:sz w:val="24"/>
                <w:szCs w:val="24"/>
              </w:rPr>
              <w:softHyphen/>
              <w:t>дожественному самообразованию.</w:t>
            </w:r>
          </w:p>
          <w:p w:rsidR="00514C74" w:rsidRPr="00413478" w:rsidRDefault="00514C74" w:rsidP="00824FF2">
            <w:pPr>
              <w:suppressAutoHyphens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 w:val="restart"/>
          </w:tcPr>
          <w:p w:rsidR="00345BEE" w:rsidRPr="00A25D12" w:rsidRDefault="00BE47FC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>
              <w:rPr>
                <w:rFonts w:ascii="Times New Roman" w:eastAsia="Georgia" w:hAnsi="Times New Roman"/>
                <w:sz w:val="24"/>
                <w:szCs w:val="24"/>
              </w:rPr>
              <w:lastRenderedPageBreak/>
              <w:t>Ч</w:t>
            </w:r>
            <w:r w:rsidR="00345BEE" w:rsidRPr="00A25D12">
              <w:rPr>
                <w:rFonts w:ascii="Times New Roman" w:eastAsia="Georgia" w:hAnsi="Times New Roman"/>
                <w:sz w:val="24"/>
                <w:szCs w:val="24"/>
              </w:rPr>
              <w:t>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      </w:r>
            <w:r w:rsidR="00345BEE"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сийского общества;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целостный, социально ориентированный взгляд на мир в его органичном единстве и разнообразии природы, народов, культур и религий;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ответственное отношение к учению, готовность и спо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собность к саморазвитию и самообразованию на основе моти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вации к обучению и познанию;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 xml:space="preserve">уважительное отношение к 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lastRenderedPageBreak/>
              <w:t>иному мнению, истории и культуре других народов; готовность и способность вести диа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лог с другими людьми и достигать в нем взаимопонимания; этические чувства доброжелательности и эмоционально-нрав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ственной отзывчивости, понимание чу</w:t>
            </w:r>
            <w:proofErr w:type="gramStart"/>
            <w:r w:rsidRPr="00A25D12">
              <w:rPr>
                <w:rFonts w:ascii="Times New Roman" w:eastAsia="Georgia" w:hAnsi="Times New Roman"/>
                <w:sz w:val="24"/>
                <w:szCs w:val="24"/>
              </w:rPr>
              <w:t>вств др</w:t>
            </w:r>
            <w:proofErr w:type="gramEnd"/>
            <w:r w:rsidRPr="00A25D12">
              <w:rPr>
                <w:rFonts w:ascii="Times New Roman" w:eastAsia="Georgia" w:hAnsi="Times New Roman"/>
                <w:sz w:val="24"/>
                <w:szCs w:val="24"/>
              </w:rPr>
              <w:t>угих людей и со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переживание им;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Georgia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компетентность в решении   проблем на осно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ве личностного выбора, осознанное и ответственное отноше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ние к собственным поступкам;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/>
                <w:sz w:val="24"/>
                <w:szCs w:val="24"/>
              </w:rPr>
            </w:pPr>
            <w:r w:rsidRPr="00A25D12">
              <w:rPr>
                <w:rFonts w:ascii="Times New Roman" w:eastAsia="Georgia" w:hAnsi="Times New Roman"/>
                <w:sz w:val="24"/>
                <w:szCs w:val="24"/>
              </w:rPr>
              <w:t>коммуникативная компетентность в общении и сотруд</w:t>
            </w:r>
            <w:r w:rsidRPr="00A25D12">
              <w:rPr>
                <w:rFonts w:ascii="Times New Roman" w:eastAsia="Georgia" w:hAnsi="Times New Roman"/>
                <w:sz w:val="24"/>
                <w:szCs w:val="24"/>
              </w:rPr>
              <w:softHyphen/>
              <w:t>ничестве со сверстниками, старшими и младшими в образова</w:t>
            </w:r>
            <w:r w:rsidRPr="00A25D12">
              <w:rPr>
                <w:rFonts w:ascii="Times New Roman" w:hAnsi="Times New Roman"/>
                <w:sz w:val="24"/>
                <w:szCs w:val="24"/>
              </w:rPr>
              <w:t xml:space="preserve">тельной, </w:t>
            </w:r>
            <w:r w:rsidRPr="00A25D12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 полезной, учебно-исследовательской, творческой и других видах деятельности;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участие в общественной жизни школы в пределах возрастных компетенций с учетом региональных и этнокультурных особенностей;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признание ценности жизни во всех ее проявлениях и необходимости ответственного, бережного отношения к окружающей среде;</w:t>
            </w:r>
          </w:p>
          <w:p w:rsidR="00345BEE" w:rsidRPr="00A25D12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принятие ценности семейной жизни, уважительное и заботливое отношение к членам своей семьи;</w:t>
            </w:r>
          </w:p>
          <w:p w:rsidR="00514C74" w:rsidRPr="00BE47FC" w:rsidRDefault="00345BEE" w:rsidP="00824F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25D12">
              <w:rPr>
                <w:rFonts w:ascii="Times New Roman" w:hAnsi="Times New Roman"/>
                <w:sz w:val="24"/>
                <w:szCs w:val="24"/>
              </w:rPr>
      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</w:t>
            </w:r>
            <w:r w:rsidR="00BE47FC">
              <w:rPr>
                <w:rFonts w:ascii="Times New Roman" w:hAnsi="Times New Roman"/>
                <w:sz w:val="24"/>
                <w:szCs w:val="24"/>
              </w:rPr>
              <w:t>ра.</w:t>
            </w:r>
          </w:p>
        </w:tc>
      </w:tr>
      <w:tr w:rsidR="00345BEE" w:rsidRPr="00413478" w:rsidTr="00824FF2">
        <w:trPr>
          <w:trHeight w:val="22078"/>
        </w:trPr>
        <w:tc>
          <w:tcPr>
            <w:tcW w:w="2321" w:type="dxa"/>
          </w:tcPr>
          <w:p w:rsidR="00345BEE" w:rsidRPr="00413478" w:rsidRDefault="00345BEE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45BE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«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Мир образов камерной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45BEE"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и симфонической музыки»</w:t>
            </w:r>
          </w:p>
        </w:tc>
        <w:tc>
          <w:tcPr>
            <w:tcW w:w="2641" w:type="dxa"/>
          </w:tcPr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i w:val="0"/>
                <w:iCs w:val="0"/>
                <w:sz w:val="24"/>
                <w:szCs w:val="24"/>
              </w:rPr>
            </w:pPr>
            <w:r w:rsidRPr="00413478">
              <w:rPr>
                <w:i w:val="0"/>
                <w:iCs w:val="0"/>
                <w:sz w:val="24"/>
                <w:szCs w:val="24"/>
              </w:rPr>
              <w:t xml:space="preserve">Раскрывать образное содержание музыкальных произведений разных форм, жанров и стилей; определять средства музыкальной произведений разных форм, жанров и стилей; определять средства музыкальной </w:t>
            </w:r>
            <w:proofErr w:type="spellStart"/>
            <w:r w:rsidRPr="00413478">
              <w:rPr>
                <w:i w:val="0"/>
                <w:iCs w:val="0"/>
                <w:sz w:val="24"/>
                <w:szCs w:val="24"/>
              </w:rPr>
              <w:t>выразительности</w:t>
            </w:r>
            <w:proofErr w:type="gramStart"/>
            <w:r w:rsidRPr="00413478">
              <w:rPr>
                <w:i w:val="0"/>
                <w:iCs w:val="0"/>
                <w:sz w:val="24"/>
                <w:szCs w:val="24"/>
              </w:rPr>
              <w:t>,п</w:t>
            </w:r>
            <w:proofErr w:type="gramEnd"/>
            <w:r w:rsidRPr="00413478">
              <w:rPr>
                <w:i w:val="0"/>
                <w:iCs w:val="0"/>
                <w:sz w:val="24"/>
                <w:szCs w:val="24"/>
              </w:rPr>
              <w:t>риёмы,приёмы</w:t>
            </w:r>
            <w:proofErr w:type="spellEnd"/>
            <w:r w:rsidRPr="00413478">
              <w:rPr>
                <w:i w:val="0"/>
                <w:iCs w:val="0"/>
                <w:sz w:val="24"/>
                <w:szCs w:val="24"/>
              </w:rPr>
              <w:t xml:space="preserve"> взаимодействия и развития музыкальных образов, особенности (типы)музыкальной драматургии, высказывать суждение об основной идее и форме её воплощения;</w:t>
            </w:r>
          </w:p>
          <w:p w:rsidR="00345BEE" w:rsidRPr="00413478" w:rsidRDefault="00345BEE" w:rsidP="00345BEE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i w:val="0"/>
                <w:iCs w:val="0"/>
                <w:sz w:val="24"/>
                <w:szCs w:val="24"/>
              </w:rPr>
              <w:t xml:space="preserve">понимать специфику и особенности музыкального языка, закономерности музыкального искусства, творчески интерпретировать содержание музыкального искусства, творчески интерпретировать содержание </w:t>
            </w:r>
          </w:p>
        </w:tc>
        <w:tc>
          <w:tcPr>
            <w:tcW w:w="2976" w:type="dxa"/>
          </w:tcPr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посещения концертов, театров и др.;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b/>
                <w:bCs/>
                <w:i w:val="0"/>
                <w:iCs w:val="0"/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театров и др.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 xml:space="preserve">Высказывать личностно-оценочные суждения о роли и месте музыки в жизни, о нравственных ценностях и эстетических </w:t>
            </w:r>
            <w:proofErr w:type="spellStart"/>
            <w:r w:rsidRPr="00413478">
              <w:rPr>
                <w:sz w:val="24"/>
                <w:szCs w:val="24"/>
              </w:rPr>
              <w:t>идеалах</w:t>
            </w:r>
            <w:proofErr w:type="gramStart"/>
            <w:r w:rsidRPr="00413478">
              <w:rPr>
                <w:sz w:val="24"/>
                <w:szCs w:val="24"/>
              </w:rPr>
              <w:t>,в</w:t>
            </w:r>
            <w:proofErr w:type="gramEnd"/>
            <w:r w:rsidRPr="00413478">
              <w:rPr>
                <w:sz w:val="24"/>
                <w:szCs w:val="24"/>
              </w:rPr>
              <w:t>оплощённых</w:t>
            </w:r>
            <w:proofErr w:type="spellEnd"/>
            <w:r w:rsidRPr="00413478">
              <w:rPr>
                <w:sz w:val="24"/>
                <w:szCs w:val="24"/>
              </w:rPr>
              <w:t xml:space="preserve"> в шедеврах музыкального искусства прошлого и современности, обосновывать свои предпочтения в ситуации выбора;</w:t>
            </w:r>
          </w:p>
          <w:p w:rsidR="00345BEE" w:rsidRPr="00413478" w:rsidRDefault="00345BEE" w:rsidP="00514C74">
            <w:pPr>
              <w:pStyle w:val="141"/>
              <w:shd w:val="clear" w:color="auto" w:fill="auto"/>
              <w:tabs>
                <w:tab w:val="left" w:pos="6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13478">
              <w:rPr>
                <w:sz w:val="24"/>
                <w:szCs w:val="24"/>
              </w:rPr>
              <w:t xml:space="preserve">структурировать и систематизировать </w:t>
            </w:r>
          </w:p>
          <w:p w:rsidR="00345BEE" w:rsidRPr="00413478" w:rsidRDefault="00345BEE" w:rsidP="00514C74">
            <w:pPr>
              <w:ind w:righ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5BEE" w:rsidRPr="00413478" w:rsidRDefault="00345BEE" w:rsidP="004D4E3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345BEE" w:rsidRPr="00413478" w:rsidRDefault="00345BEE" w:rsidP="004D4E30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E2485" w:rsidRPr="00413478" w:rsidRDefault="005E2485" w:rsidP="00F058B8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Содержание учебного предмета</w:t>
      </w:r>
    </w:p>
    <w:p w:rsidR="00514C74" w:rsidRPr="003841C8" w:rsidRDefault="00514C74" w:rsidP="00514C74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d"/>
        <w:tblW w:w="14317" w:type="dxa"/>
        <w:tblInd w:w="250" w:type="dxa"/>
        <w:tblLayout w:type="fixed"/>
        <w:tblLook w:val="04A0"/>
      </w:tblPr>
      <w:tblGrid>
        <w:gridCol w:w="2126"/>
        <w:gridCol w:w="11199"/>
        <w:gridCol w:w="992"/>
      </w:tblGrid>
      <w:tr w:rsidR="00C14754" w:rsidRPr="003841C8" w:rsidTr="00E80ECB">
        <w:tc>
          <w:tcPr>
            <w:tcW w:w="2126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1199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C14754" w:rsidRPr="003841C8" w:rsidRDefault="00C14754" w:rsidP="009647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2171DB" w:rsidRPr="003841C8" w:rsidTr="00E80ECB">
        <w:tc>
          <w:tcPr>
            <w:tcW w:w="2126" w:type="dxa"/>
            <w:vMerge w:val="restart"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вокальной и инструментальной музыки</w:t>
            </w:r>
          </w:p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>Урок 1. Удивительный мир музыкальных образов</w:t>
            </w:r>
            <w:r w:rsidR="00DC3BF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 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      </w:r>
            <w:proofErr w:type="gramStart"/>
            <w:r w:rsidRPr="00866473">
              <w:rPr>
                <w:rFonts w:ascii="Times New Roman" w:hAnsi="Times New Roman"/>
                <w:sz w:val="24"/>
                <w:szCs w:val="24"/>
              </w:rPr>
              <w:t>вств в л</w:t>
            </w:r>
            <w:proofErr w:type="gramEnd"/>
            <w:r w:rsidRPr="00866473">
              <w:rPr>
                <w:rFonts w:ascii="Times New Roman" w:hAnsi="Times New Roman"/>
                <w:sz w:val="24"/>
                <w:szCs w:val="24"/>
              </w:rPr>
              <w:t xml:space="preserve">ирическом романсе. Единство музыкальной и поэтической речи в романсе. </w:t>
            </w:r>
          </w:p>
        </w:tc>
        <w:tc>
          <w:tcPr>
            <w:tcW w:w="992" w:type="dxa"/>
            <w:vMerge w:val="restart"/>
          </w:tcPr>
          <w:p w:rsidR="002171DB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171DB" w:rsidRPr="003841C8" w:rsidRDefault="00F31B24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2.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Образы романсов и песен русских композиторов. Старинный русский романс. </w:t>
            </w:r>
          </w:p>
          <w:p w:rsidR="002171DB" w:rsidRPr="00866473" w:rsidRDefault="002171DB" w:rsidP="00964748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  Жанр песни-романса. Песня-диалог. Инструментальная обработка романса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3.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Два музыкальных посвящения. Портрет в музыке и живописи. Картинная галерея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 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rPr>
          <w:trHeight w:val="1076"/>
        </w:trPr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4.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«Уноси мое сердце в звенящую даль…»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Отечественная музыкальная культура 19 века: формирование русской классической школы – С.В.Рахманинов. Лирические образы романсов С.В.Рахманинова. Мелодические особенности музыкального языка С.В.Рахманинова. Выразительность и изобразительность в музыке.</w:t>
            </w:r>
          </w:p>
        </w:tc>
        <w:tc>
          <w:tcPr>
            <w:tcW w:w="992" w:type="dxa"/>
            <w:vMerge/>
          </w:tcPr>
          <w:p w:rsidR="002171DB" w:rsidRPr="003841C8" w:rsidRDefault="002171DB" w:rsidP="003841C8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171DB" w:rsidRPr="003841C8" w:rsidTr="00E80ECB">
        <w:tc>
          <w:tcPr>
            <w:tcW w:w="2126" w:type="dxa"/>
            <w:vMerge/>
          </w:tcPr>
          <w:p w:rsidR="002171DB" w:rsidRPr="003841C8" w:rsidRDefault="002171D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2171DB" w:rsidRPr="00866473" w:rsidRDefault="002171DB" w:rsidP="0096474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/>
                <w:sz w:val="24"/>
                <w:szCs w:val="24"/>
              </w:rPr>
              <w:t xml:space="preserve">Урок 5. </w:t>
            </w:r>
            <w:r w:rsidRPr="00866473">
              <w:rPr>
                <w:rFonts w:ascii="Times New Roman" w:hAnsi="Times New Roman"/>
                <w:b/>
                <w:bCs/>
                <w:sz w:val="24"/>
                <w:szCs w:val="24"/>
              </w:rPr>
              <w:t>Музыкальный образ и мастерство исполнителя.</w:t>
            </w:r>
          </w:p>
          <w:p w:rsidR="002171DB" w:rsidRPr="00866473" w:rsidRDefault="002171DB" w:rsidP="009647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Выдающиеся российские исполнители: Ф.И.Шаляпин. 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</w:tc>
        <w:tc>
          <w:tcPr>
            <w:tcW w:w="992" w:type="dxa"/>
            <w:vMerge/>
          </w:tcPr>
          <w:p w:rsidR="002171DB" w:rsidRPr="003841C8" w:rsidRDefault="002171DB" w:rsidP="00F6442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 w:val="restart"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11199" w:type="dxa"/>
          </w:tcPr>
          <w:p w:rsidR="00DD45C1" w:rsidRPr="00866473" w:rsidRDefault="00F31B24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6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. Вечные темы искусства и жизни.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</w:t>
            </w:r>
            <w:r w:rsidR="00FE387E" w:rsidRPr="00866473">
              <w:rPr>
                <w:rFonts w:ascii="Times New Roman" w:hAnsi="Times New Roman"/>
                <w:sz w:val="24"/>
                <w:szCs w:val="24"/>
              </w:rPr>
              <w:t xml:space="preserve">альной музыки - прелюдия, этюд. </w:t>
            </w:r>
            <w:r w:rsidR="00F058B8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</w:tc>
        <w:tc>
          <w:tcPr>
            <w:tcW w:w="992" w:type="dxa"/>
            <w:vMerge w:val="restart"/>
          </w:tcPr>
          <w:p w:rsidR="00DD45C1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D45C1" w:rsidRPr="003841C8" w:rsidRDefault="00F31B24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DD45C1" w:rsidRPr="003841C8" w:rsidTr="00E80ECB">
        <w:tc>
          <w:tcPr>
            <w:tcW w:w="2126" w:type="dxa"/>
            <w:vMerge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F31B24" w:rsidP="009647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7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. Образы камерной музыки.</w:t>
            </w:r>
            <w:r w:rsidR="00DD45C1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Романтизм в западноевропейской музыке. Развитие жанров светской музыки: камерная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инструментальная.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Переплетение эпических, лирических и драматических образов.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 xml:space="preserve">Сходство и различие как основной принцип развития и построения музыки. 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>Контраст как основной принцип развития  в музыке. Разнообразие жанров камерной музыки.</w:t>
            </w:r>
          </w:p>
        </w:tc>
        <w:tc>
          <w:tcPr>
            <w:tcW w:w="992" w:type="dxa"/>
            <w:vMerge/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E80ECB">
        <w:tc>
          <w:tcPr>
            <w:tcW w:w="2126" w:type="dxa"/>
            <w:vMerge/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F31B24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8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. Инструментальная баллада.  Ночной пейзаж.</w:t>
            </w:r>
            <w:r w:rsidR="00DD45C1" w:rsidRPr="0086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5C1" w:rsidRPr="00866473" w:rsidRDefault="00DD45C1" w:rsidP="00964748">
            <w:pPr>
              <w:shd w:val="clear" w:color="auto" w:fill="FFFFFF"/>
              <w:ind w:right="17"/>
              <w:rPr>
                <w:rFonts w:ascii="Times New Roman" w:hAnsi="Times New Roman"/>
                <w:bCs/>
                <w:sz w:val="24"/>
                <w:szCs w:val="24"/>
              </w:rPr>
            </w:pPr>
            <w:r w:rsidRPr="00866473">
              <w:rPr>
                <w:rFonts w:ascii="Times New Roman" w:hAnsi="Times New Roman"/>
                <w:sz w:val="24"/>
                <w:szCs w:val="24"/>
              </w:rPr>
              <w:t>Романтизм в западноевропейской музыке. Развитие жанров светской музыки: камерная инструментальная – инструментальная баллада, ноктюрн.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Сравнительная характеристика особенностей восприятия мира композиторами.</w:t>
            </w:r>
            <w:r w:rsidRPr="00866473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жанра инструментальной баллады. Ф.Шопен – создатель жанра инструментальной баллады. Разнообразие музыкальных образов в одном произведении. Расширение представлений о жанре ноктюрна. Особенности претворения о</w:t>
            </w:r>
            <w:r w:rsidRPr="00866473">
              <w:rPr>
                <w:rFonts w:ascii="Times New Roman" w:hAnsi="Times New Roman"/>
                <w:sz w:val="24"/>
                <w:szCs w:val="24"/>
              </w:rPr>
              <w:t>браза-пейзажа.</w:t>
            </w:r>
          </w:p>
        </w:tc>
        <w:tc>
          <w:tcPr>
            <w:tcW w:w="992" w:type="dxa"/>
            <w:vMerge/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D45C1" w:rsidRPr="003841C8" w:rsidTr="003807ED">
        <w:trPr>
          <w:trHeight w:val="1554"/>
        </w:trPr>
        <w:tc>
          <w:tcPr>
            <w:tcW w:w="2126" w:type="dxa"/>
            <w:tcBorders>
              <w:top w:val="nil"/>
            </w:tcBorders>
          </w:tcPr>
          <w:p w:rsidR="00DD45C1" w:rsidRPr="003841C8" w:rsidRDefault="00DD45C1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199" w:type="dxa"/>
          </w:tcPr>
          <w:p w:rsidR="00DD45C1" w:rsidRPr="00866473" w:rsidRDefault="00F31B24" w:rsidP="009647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9</w:t>
            </w:r>
            <w:r w:rsidR="00DD45C1" w:rsidRPr="00866473">
              <w:rPr>
                <w:rFonts w:ascii="Times New Roman" w:hAnsi="Times New Roman"/>
                <w:b/>
                <w:sz w:val="24"/>
                <w:szCs w:val="24"/>
              </w:rPr>
              <w:t>. Инструментальный концерт. «Итальянский концерт».</w:t>
            </w:r>
          </w:p>
          <w:p w:rsidR="00DD45C1" w:rsidRPr="00866473" w:rsidRDefault="00DD45C1" w:rsidP="00964748">
            <w:pPr>
              <w:pStyle w:val="a6"/>
              <w:ind w:left="0"/>
            </w:pPr>
            <w:r w:rsidRPr="00866473">
              <w:t xml:space="preserve">Особенности западноевропейской музыки эпохи Барокко. Зарубежная духовная музыка в синтезе с храмовым искусством. Новый круг образов, отражающих чувства и настроения человека, его жизнь в многообразных проявлениях. 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Образ-пейзаж. </w:t>
            </w:r>
            <w:proofErr w:type="spellStart"/>
            <w:r w:rsidRPr="00866473">
              <w:t>А.Вивальди</w:t>
            </w:r>
            <w:proofErr w:type="spellEnd"/>
            <w:r w:rsidRPr="00866473">
              <w:t xml:space="preserve"> «Весна» из цикла «Времена года».</w:t>
            </w:r>
          </w:p>
        </w:tc>
        <w:tc>
          <w:tcPr>
            <w:tcW w:w="992" w:type="dxa"/>
            <w:tcBorders>
              <w:top w:val="nil"/>
            </w:tcBorders>
          </w:tcPr>
          <w:p w:rsidR="00DD45C1" w:rsidRPr="003841C8" w:rsidRDefault="00DD45C1" w:rsidP="0014415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13478" w:rsidRDefault="00413478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31B24" w:rsidRDefault="00F31B24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171DB" w:rsidRDefault="002171DB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058B8" w:rsidRDefault="00F058B8" w:rsidP="00F058B8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807ED" w:rsidRDefault="003807ED" w:rsidP="00F058B8">
      <w:pPr>
        <w:rPr>
          <w:rFonts w:ascii="Times New Roman" w:hAnsi="Times New Roman"/>
          <w:color w:val="FF0000"/>
          <w:sz w:val="24"/>
          <w:szCs w:val="24"/>
        </w:rPr>
      </w:pPr>
    </w:p>
    <w:p w:rsidR="00E01DCD" w:rsidRPr="00413478" w:rsidRDefault="00E01DCD" w:rsidP="00E01DCD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ие</w:t>
      </w:r>
    </w:p>
    <w:p w:rsidR="00144151" w:rsidRPr="00C123B8" w:rsidRDefault="00144151" w:rsidP="00E80ECB">
      <w:pPr>
        <w:rPr>
          <w:color w:val="000000" w:themeColor="text1"/>
        </w:rPr>
      </w:pPr>
    </w:p>
    <w:tbl>
      <w:tblPr>
        <w:tblStyle w:val="ad"/>
        <w:tblW w:w="13919" w:type="dxa"/>
        <w:tblInd w:w="-34" w:type="dxa"/>
        <w:tblLayout w:type="fixed"/>
        <w:tblLook w:val="04A0"/>
      </w:tblPr>
      <w:tblGrid>
        <w:gridCol w:w="567"/>
        <w:gridCol w:w="3403"/>
        <w:gridCol w:w="1019"/>
        <w:gridCol w:w="1134"/>
        <w:gridCol w:w="7796"/>
      </w:tblGrid>
      <w:tr w:rsidR="00E80ECB" w:rsidRPr="00C123B8" w:rsidTr="00E80ECB">
        <w:trPr>
          <w:trHeight w:val="333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урока и тип урока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</w:tcBorders>
          </w:tcPr>
          <w:p w:rsidR="00E80ECB" w:rsidRPr="00C123B8" w:rsidRDefault="00E80ECB" w:rsidP="00094EA0">
            <w:pPr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</w:tcPr>
          <w:p w:rsidR="00E80ECB" w:rsidRPr="00C123B8" w:rsidRDefault="00E80ECB" w:rsidP="00B16D64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80ECB" w:rsidRPr="00C123B8" w:rsidTr="00E80ECB">
        <w:trPr>
          <w:trHeight w:val="280"/>
        </w:trPr>
        <w:tc>
          <w:tcPr>
            <w:tcW w:w="567" w:type="dxa"/>
            <w:vMerge/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80ECB" w:rsidRPr="00C123B8" w:rsidRDefault="00E80ECB" w:rsidP="008338D7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E80ECB" w:rsidRPr="00C123B8" w:rsidRDefault="00E80ECB" w:rsidP="00E80ECB">
            <w:pPr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0ECB" w:rsidRPr="00C123B8" w:rsidRDefault="00E80ECB" w:rsidP="008338D7">
            <w:pPr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7796" w:type="dxa"/>
            <w:vMerge/>
            <w:tcBorders>
              <w:bottom w:val="single" w:sz="4" w:space="0" w:color="auto"/>
            </w:tcBorders>
          </w:tcPr>
          <w:p w:rsidR="00E80ECB" w:rsidRPr="00C123B8" w:rsidRDefault="00E80ECB" w:rsidP="008338D7">
            <w:pP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80ECB" w:rsidRPr="00C123B8" w:rsidTr="00FE387E">
        <w:tc>
          <w:tcPr>
            <w:tcW w:w="13919" w:type="dxa"/>
            <w:gridSpan w:val="5"/>
          </w:tcPr>
          <w:p w:rsidR="00E80ECB" w:rsidRPr="00E80ECB" w:rsidRDefault="00E80ECB" w:rsidP="00E80EC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вокальной и инструментальной музыки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Удивительный мир музыкальных образов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E80ECB" w:rsidRPr="00964139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Урок-беседа.</w:t>
            </w:r>
          </w:p>
        </w:tc>
        <w:tc>
          <w:tcPr>
            <w:tcW w:w="1019" w:type="dxa"/>
          </w:tcPr>
          <w:p w:rsidR="00E80ECB" w:rsidRPr="00C123B8" w:rsidRDefault="00AC4B49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Наблюдать жизненные явления. Сопоставлять их с особенностями художественного воплощения в произведениях искусства. Устанавливать ассоциативные связи между произведениями разных видов искусств.</w:t>
            </w:r>
          </w:p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Находить сходные и различные черт, выразительные средства, воплощающие отношение творца к природе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Образы романсов и песен русских композиторов. Старинный русский романс.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Урок-беседа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19" w:type="dxa"/>
          </w:tcPr>
          <w:p w:rsidR="00E80ECB" w:rsidRPr="00C123B8" w:rsidRDefault="00AC4B49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Осмысление учебного материала, выделение главного, 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анализ и синтез. Умение задавать вопросы. Умение отвечать на вопросы.</w:t>
            </w:r>
          </w:p>
          <w:p w:rsidR="00E80ECB" w:rsidRPr="00C123B8" w:rsidRDefault="00E80ECB" w:rsidP="009641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у учащихся представлений о художественной картине мира.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Два музыкальных посвящения. Портрет в музыке и живописи. Картинная галерея</w:t>
            </w:r>
            <w:r w:rsidRPr="00C123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C123B8" w:rsidRDefault="00AC4B49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тацию замысла композитора; определять приёмы развития, форму музыкальных произведений. Выявлять своеобразие почерка М.И.Глинки.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«Уноси мое сердце в звенящую даль…»</w:t>
            </w:r>
            <w:r w:rsidRPr="00C123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Комбинированный урок.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</w:tcPr>
          <w:p w:rsidR="00E80ECB" w:rsidRPr="00C123B8" w:rsidRDefault="00AC4B49" w:rsidP="00657E1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Выявлять мелодические особенности музыкального языка С.В.Рахманинова. Определять выразительность и изобразительность в музыке.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Музыкальный образ и мастерство исполнителя.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</w:t>
            </w:r>
            <w:r w:rsidRPr="00C123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</w:tcPr>
          <w:p w:rsidR="00E80ECB" w:rsidRPr="00C123B8" w:rsidRDefault="00AC4B49" w:rsidP="009647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E80ECB" w:rsidRPr="00C123B8" w:rsidRDefault="00E80ECB" w:rsidP="00F1281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Находить сходные и различные че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рты, выразительные средства, воплощающие отношение творца к природе. Формулированию собственной точки зрения по отношению к изучаемым произведениям искусства, подтверждая её конкретными примерами.</w:t>
            </w:r>
          </w:p>
        </w:tc>
      </w:tr>
      <w:tr w:rsidR="00E80ECB" w:rsidRPr="00C123B8" w:rsidTr="00FE387E">
        <w:tc>
          <w:tcPr>
            <w:tcW w:w="13919" w:type="dxa"/>
            <w:gridSpan w:val="5"/>
          </w:tcPr>
          <w:p w:rsidR="00E80ECB" w:rsidRPr="00C123B8" w:rsidRDefault="00E80ECB" w:rsidP="00E80EC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Мир образов камерной и симфонической музыки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F31B24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Вечные темы искусства и жизни.</w:t>
            </w:r>
          </w:p>
          <w:p w:rsidR="00E80ECB" w:rsidRPr="00E80ECB" w:rsidRDefault="00E80ECB" w:rsidP="00E80ECB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Вводный. Расширение и углубление знаний.</w:t>
            </w:r>
          </w:p>
        </w:tc>
        <w:tc>
          <w:tcPr>
            <w:tcW w:w="1019" w:type="dxa"/>
          </w:tcPr>
          <w:p w:rsidR="00E80ECB" w:rsidRPr="00F058B8" w:rsidRDefault="00AC4B49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передавать свои музыкальные впечатления в устной форме, размышлять о музыкальном произведении, проявлять навыки вокально-</w:t>
            </w: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хоровой работы.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F31B24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Образы камерной музыки.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F058B8" w:rsidRDefault="00AC4B49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Выразительно исполнять песни. Размышлять о музыке, выражать собственную позицию относительно прослушанной музыки.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F31B24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E80ECB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Инструментальная баллада.     Ночной пейзаж.</w:t>
            </w: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расширения знаний.</w:t>
            </w:r>
          </w:p>
        </w:tc>
        <w:tc>
          <w:tcPr>
            <w:tcW w:w="1019" w:type="dxa"/>
          </w:tcPr>
          <w:p w:rsidR="00E80ECB" w:rsidRPr="00F058B8" w:rsidRDefault="00AC4B49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Проводить интонационно-образный анализ музыкальных произведений.</w:t>
            </w:r>
          </w:p>
        </w:tc>
      </w:tr>
      <w:tr w:rsidR="00E80ECB" w:rsidRPr="00C123B8" w:rsidTr="00E80ECB">
        <w:tc>
          <w:tcPr>
            <w:tcW w:w="567" w:type="dxa"/>
          </w:tcPr>
          <w:p w:rsidR="00E80ECB" w:rsidRPr="00C123B8" w:rsidRDefault="00F31B24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E80ECB" w:rsidRPr="00C123B8" w:rsidRDefault="00E80ECB" w:rsidP="0009224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Инструментальный концерт. «Итальянский концерт».</w:t>
            </w:r>
          </w:p>
          <w:p w:rsidR="00E80ECB" w:rsidRPr="00C123B8" w:rsidRDefault="00E80ECB" w:rsidP="0009224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019" w:type="dxa"/>
          </w:tcPr>
          <w:p w:rsidR="00E80ECB" w:rsidRPr="00F058B8" w:rsidRDefault="00AC4B49" w:rsidP="00424EB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05.05</w:t>
            </w:r>
          </w:p>
        </w:tc>
        <w:tc>
          <w:tcPr>
            <w:tcW w:w="1134" w:type="dxa"/>
          </w:tcPr>
          <w:p w:rsidR="00E80ECB" w:rsidRPr="00C123B8" w:rsidRDefault="00E80ECB" w:rsidP="0019738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96" w:type="dxa"/>
          </w:tcPr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Соотносить основные образно-эмоциональные сферы музыки, специфические особенности произведений разных жанров.</w:t>
            </w:r>
          </w:p>
          <w:p w:rsidR="00E80ECB" w:rsidRPr="00C123B8" w:rsidRDefault="00E80ECB" w:rsidP="0096413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Передавать в собственном исполнении (пении, игре на инструментах, музыкально-пластическом движении) различные музыкальные образы.</w:t>
            </w:r>
          </w:p>
        </w:tc>
      </w:tr>
    </w:tbl>
    <w:p w:rsidR="00964139" w:rsidRDefault="00964139" w:rsidP="00964139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964139" w:rsidRPr="00413478" w:rsidRDefault="00964139" w:rsidP="00964139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134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964139" w:rsidRPr="00413478" w:rsidRDefault="00964139" w:rsidP="00964139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Библиотечный фонд</w:t>
      </w:r>
    </w:p>
    <w:p w:rsidR="00964139" w:rsidRPr="00413478" w:rsidRDefault="00964139" w:rsidP="009641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4139" w:rsidRPr="00413478" w:rsidRDefault="00964139" w:rsidP="00964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134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РФ № 1897 от 17 декабря 2010г.)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3.Программа для общеобразовательных учреждений  «Музыка. 5-7 классы» авт.Е.Д. Критская, Г.П. Сергеева,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.: Просвещение, 2011.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4. Рабочая программа «Музыка» 5-7 класс авт. Е.Д. Критская, Г.П.Сергеева,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Т.С.Шмагина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М.: Просвещение, 2011г.</w:t>
      </w:r>
    </w:p>
    <w:p w:rsidR="00964139" w:rsidRPr="00413478" w:rsidRDefault="00964139" w:rsidP="009641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>5. Уроки музыки. 5-6 классы. Поурочные разработки, авт.</w:t>
      </w:r>
      <w:hyperlink r:id="rId6" w:anchor="tab_person" w:tooltip="Е. Д. Критская, Г. П. Сергеева, Т. С. Шмагина" w:history="1"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М.: </w:t>
      </w:r>
      <w:hyperlink r:id="rId7" w:tooltip="Просвещение" w:history="1">
        <w:r w:rsidRPr="00413478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413478">
        <w:rPr>
          <w:rFonts w:ascii="Times New Roman" w:eastAsia="Times New Roman" w:hAnsi="Times New Roman"/>
          <w:bCs/>
          <w:sz w:val="24"/>
          <w:szCs w:val="24"/>
          <w:lang w:eastAsia="ru-RU"/>
        </w:rPr>
        <w:t>, 2013 г.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6.Уроки музыки. 6 класс. Поурочные разработки, авт.: </w:t>
      </w:r>
      <w:hyperlink r:id="rId8" w:anchor="tab_person" w:tooltip="Е. Д. Критская, Г. П. Сергеева, Т. С. Шмагина" w:history="1"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hyperlink r:id="rId9" w:tooltip="Просвещение" w:history="1">
        <w:r w:rsidRPr="00413478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4134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2013 г.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7. Музыка. Планируемые результаты. Система заданий. 5-7 классы, авт. Е. Д. Критская, Л.А.Алексеева, М.: Просвещение, 2011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8.Музыка: 6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9.Рабочая тетрадь для 6 класс, 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10.Хрестоматия музыкального материала к учебнику «Музыка» 6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964139" w:rsidRPr="00413478" w:rsidRDefault="00964139" w:rsidP="009641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11.Фонохрестоматии музыкального материала к учебнику «Музыка» 6 класс. (С</w:t>
      </w:r>
      <w:proofErr w:type="gram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F31B24" w:rsidRDefault="00964139" w:rsidP="00F31B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12.Книги о музыке и музыкантах.</w:t>
      </w:r>
    </w:p>
    <w:p w:rsidR="00413478" w:rsidRPr="00F31B24" w:rsidRDefault="00F31B24" w:rsidP="00F31B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</w:t>
      </w:r>
      <w:r w:rsidR="00413478" w:rsidRPr="008338D7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1.Портреты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3.Таблица длительностей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413478" w:rsidRPr="008338D7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8338D7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8338D7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413478" w:rsidRPr="008338D7" w:rsidRDefault="00413478" w:rsidP="004134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13478" w:rsidRPr="00413478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413478" w:rsidRPr="00413478" w:rsidRDefault="00413478" w:rsidP="00413478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Цифровые и электронные образовательные ресурсы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lastRenderedPageBreak/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E80ECB" w:rsidRDefault="00413478" w:rsidP="00413478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p w:rsidR="00910EB9" w:rsidRPr="00E80ECB" w:rsidRDefault="00910EB9">
      <w:pPr>
        <w:rPr>
          <w:rFonts w:ascii="Times New Roman" w:hAnsi="Times New Roman"/>
          <w:sz w:val="24"/>
          <w:szCs w:val="24"/>
        </w:rPr>
      </w:pPr>
    </w:p>
    <w:sectPr w:rsidR="00910EB9" w:rsidRPr="00E80ECB" w:rsidSect="003372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3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Lucida Sans Unicode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9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44F01E7"/>
    <w:multiLevelType w:val="hybridMultilevel"/>
    <w:tmpl w:val="3CE2353C"/>
    <w:lvl w:ilvl="0" w:tplc="EB8AD380">
      <w:start w:val="201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9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C793BA6"/>
    <w:multiLevelType w:val="hybridMultilevel"/>
    <w:tmpl w:val="FC66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E3435"/>
    <w:multiLevelType w:val="hybridMultilevel"/>
    <w:tmpl w:val="1BA0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2A691A"/>
    <w:multiLevelType w:val="hybridMultilevel"/>
    <w:tmpl w:val="952A1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0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27"/>
  </w:num>
  <w:num w:numId="5">
    <w:abstractNumId w:val="31"/>
  </w:num>
  <w:num w:numId="6">
    <w:abstractNumId w:val="26"/>
  </w:num>
  <w:num w:numId="7">
    <w:abstractNumId w:val="10"/>
  </w:num>
  <w:num w:numId="8">
    <w:abstractNumId w:val="9"/>
  </w:num>
  <w:num w:numId="9">
    <w:abstractNumId w:val="25"/>
  </w:num>
  <w:num w:numId="10">
    <w:abstractNumId w:val="15"/>
  </w:num>
  <w:num w:numId="11">
    <w:abstractNumId w:val="32"/>
  </w:num>
  <w:num w:numId="12">
    <w:abstractNumId w:val="33"/>
  </w:num>
  <w:num w:numId="13">
    <w:abstractNumId w:val="20"/>
  </w:num>
  <w:num w:numId="14">
    <w:abstractNumId w:val="28"/>
  </w:num>
  <w:num w:numId="15">
    <w:abstractNumId w:val="34"/>
  </w:num>
  <w:num w:numId="16">
    <w:abstractNumId w:val="16"/>
  </w:num>
  <w:num w:numId="17">
    <w:abstractNumId w:val="21"/>
  </w:num>
  <w:num w:numId="18">
    <w:abstractNumId w:val="14"/>
  </w:num>
  <w:num w:numId="19">
    <w:abstractNumId w:val="13"/>
  </w:num>
  <w:num w:numId="20">
    <w:abstractNumId w:val="22"/>
  </w:num>
  <w:num w:numId="21">
    <w:abstractNumId w:val="37"/>
  </w:num>
  <w:num w:numId="22">
    <w:abstractNumId w:val="17"/>
  </w:num>
  <w:num w:numId="23">
    <w:abstractNumId w:val="38"/>
  </w:num>
  <w:num w:numId="24">
    <w:abstractNumId w:val="39"/>
  </w:num>
  <w:num w:numId="25">
    <w:abstractNumId w:val="29"/>
  </w:num>
  <w:num w:numId="26">
    <w:abstractNumId w:val="12"/>
  </w:num>
  <w:num w:numId="27">
    <w:abstractNumId w:val="19"/>
  </w:num>
  <w:num w:numId="28">
    <w:abstractNumId w:val="40"/>
  </w:num>
  <w:num w:numId="29">
    <w:abstractNumId w:val="11"/>
  </w:num>
  <w:num w:numId="30">
    <w:abstractNumId w:val="24"/>
  </w:num>
  <w:num w:numId="31">
    <w:abstractNumId w:val="36"/>
  </w:num>
  <w:num w:numId="32">
    <w:abstractNumId w:val="3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7B5"/>
    <w:rsid w:val="00040BF9"/>
    <w:rsid w:val="00064BE9"/>
    <w:rsid w:val="0007004B"/>
    <w:rsid w:val="0009224F"/>
    <w:rsid w:val="00094EA0"/>
    <w:rsid w:val="000B0764"/>
    <w:rsid w:val="000D0DA0"/>
    <w:rsid w:val="000E6805"/>
    <w:rsid w:val="00144151"/>
    <w:rsid w:val="00161B56"/>
    <w:rsid w:val="00197383"/>
    <w:rsid w:val="001B17E3"/>
    <w:rsid w:val="001C06C0"/>
    <w:rsid w:val="001F610B"/>
    <w:rsid w:val="002171DB"/>
    <w:rsid w:val="0022691A"/>
    <w:rsid w:val="00226B92"/>
    <w:rsid w:val="002F63D6"/>
    <w:rsid w:val="0033727A"/>
    <w:rsid w:val="00340C27"/>
    <w:rsid w:val="00345BEE"/>
    <w:rsid w:val="003664D9"/>
    <w:rsid w:val="003807ED"/>
    <w:rsid w:val="003841C8"/>
    <w:rsid w:val="00393FAD"/>
    <w:rsid w:val="003F0B8A"/>
    <w:rsid w:val="00413478"/>
    <w:rsid w:val="004243B0"/>
    <w:rsid w:val="004248A0"/>
    <w:rsid w:val="00424EB8"/>
    <w:rsid w:val="004310AE"/>
    <w:rsid w:val="00453D14"/>
    <w:rsid w:val="004625FA"/>
    <w:rsid w:val="00473181"/>
    <w:rsid w:val="004C5C0A"/>
    <w:rsid w:val="004D3DBE"/>
    <w:rsid w:val="004D4E30"/>
    <w:rsid w:val="004F78FD"/>
    <w:rsid w:val="00514C74"/>
    <w:rsid w:val="00517577"/>
    <w:rsid w:val="00527DB4"/>
    <w:rsid w:val="0057287C"/>
    <w:rsid w:val="005B55D3"/>
    <w:rsid w:val="005E2485"/>
    <w:rsid w:val="006331D5"/>
    <w:rsid w:val="006404F3"/>
    <w:rsid w:val="00657E17"/>
    <w:rsid w:val="006658BA"/>
    <w:rsid w:val="006927C2"/>
    <w:rsid w:val="00747B3D"/>
    <w:rsid w:val="00757A34"/>
    <w:rsid w:val="007649B5"/>
    <w:rsid w:val="00801DFF"/>
    <w:rsid w:val="0081406B"/>
    <w:rsid w:val="00824FF2"/>
    <w:rsid w:val="008338D7"/>
    <w:rsid w:val="00835ECA"/>
    <w:rsid w:val="00860BED"/>
    <w:rsid w:val="00866473"/>
    <w:rsid w:val="00876F2F"/>
    <w:rsid w:val="008A3E03"/>
    <w:rsid w:val="00901547"/>
    <w:rsid w:val="00910EB9"/>
    <w:rsid w:val="009140C5"/>
    <w:rsid w:val="00927C00"/>
    <w:rsid w:val="00955AFB"/>
    <w:rsid w:val="00964139"/>
    <w:rsid w:val="00964748"/>
    <w:rsid w:val="00965B60"/>
    <w:rsid w:val="009949AC"/>
    <w:rsid w:val="00A11B07"/>
    <w:rsid w:val="00A146B6"/>
    <w:rsid w:val="00A527B5"/>
    <w:rsid w:val="00A715D1"/>
    <w:rsid w:val="00AC4B49"/>
    <w:rsid w:val="00AF0B0C"/>
    <w:rsid w:val="00B00AE8"/>
    <w:rsid w:val="00B16D64"/>
    <w:rsid w:val="00B2140E"/>
    <w:rsid w:val="00B61251"/>
    <w:rsid w:val="00B62263"/>
    <w:rsid w:val="00B8330E"/>
    <w:rsid w:val="00BE47FC"/>
    <w:rsid w:val="00C123B8"/>
    <w:rsid w:val="00C14754"/>
    <w:rsid w:val="00C17C0B"/>
    <w:rsid w:val="00C930A0"/>
    <w:rsid w:val="00D429D5"/>
    <w:rsid w:val="00D46220"/>
    <w:rsid w:val="00D60132"/>
    <w:rsid w:val="00D67F50"/>
    <w:rsid w:val="00DC3BFF"/>
    <w:rsid w:val="00DD45C1"/>
    <w:rsid w:val="00DF38B9"/>
    <w:rsid w:val="00E01DCD"/>
    <w:rsid w:val="00E80ECB"/>
    <w:rsid w:val="00E96E64"/>
    <w:rsid w:val="00ED3212"/>
    <w:rsid w:val="00F058B8"/>
    <w:rsid w:val="00F1281E"/>
    <w:rsid w:val="00F14055"/>
    <w:rsid w:val="00F31B24"/>
    <w:rsid w:val="00F6207C"/>
    <w:rsid w:val="00F6442C"/>
    <w:rsid w:val="00FA2E2A"/>
    <w:rsid w:val="00FB0760"/>
    <w:rsid w:val="00FC581E"/>
    <w:rsid w:val="00FE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qFormat/>
    <w:rsid w:val="0081406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8140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1406B"/>
    <w:rPr>
      <w:rFonts w:ascii="Cambria" w:eastAsia="Times New Roman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81406B"/>
    <w:rPr>
      <w:rFonts w:ascii="Cambria" w:eastAsia="Times New Roman" w:hAnsi="Cambria" w:cs="Times New Roman"/>
      <w:color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19724139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brand/856042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1972413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brand/8560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4BCF-B93D-4F9C-8326-463764B1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48</cp:revision>
  <dcterms:created xsi:type="dcterms:W3CDTF">2016-09-09T18:15:00Z</dcterms:created>
  <dcterms:modified xsi:type="dcterms:W3CDTF">2019-09-03T16:33:00Z</dcterms:modified>
</cp:coreProperties>
</file>